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98BD0A" w14:textId="102C52D3" w:rsidR="00533FAA" w:rsidRPr="00533FAA" w:rsidRDefault="005B5686" w:rsidP="00533FAA">
      <w:pPr>
        <w:pStyle w:val="Nagwek1"/>
        <w:shd w:val="clear" w:color="auto" w:fill="C6D9F1" w:themeFill="text2" w:themeFillTint="33"/>
        <w:rPr>
          <w:rFonts w:cstheme="minorHAnsi"/>
          <w:color w:val="000000" w:themeColor="text1"/>
          <w:sz w:val="20"/>
          <w:szCs w:val="20"/>
        </w:rPr>
      </w:pPr>
      <w:bookmarkStart w:id="0" w:name="_Toc516738908"/>
      <w:bookmarkStart w:id="1" w:name="_Toc18928752"/>
      <w:r>
        <w:rPr>
          <w:rFonts w:cstheme="minorHAnsi"/>
          <w:color w:val="000000" w:themeColor="text1"/>
          <w:sz w:val="20"/>
          <w:szCs w:val="20"/>
        </w:rPr>
        <w:t xml:space="preserve">ZAŁĄCZNIK NR </w:t>
      </w:r>
      <w:r w:rsidR="00301BDD">
        <w:rPr>
          <w:rFonts w:cstheme="minorHAnsi"/>
          <w:color w:val="000000" w:themeColor="text1"/>
          <w:sz w:val="20"/>
          <w:szCs w:val="20"/>
        </w:rPr>
        <w:t>9</w:t>
      </w:r>
      <w:r w:rsidR="00CA36EF">
        <w:rPr>
          <w:rFonts w:cstheme="minorHAnsi"/>
          <w:color w:val="000000" w:themeColor="text1"/>
          <w:sz w:val="20"/>
          <w:szCs w:val="20"/>
        </w:rPr>
        <w:t xml:space="preserve"> </w:t>
      </w:r>
      <w:r>
        <w:rPr>
          <w:rFonts w:cstheme="minorHAnsi"/>
          <w:color w:val="000000" w:themeColor="text1"/>
          <w:sz w:val="20"/>
          <w:szCs w:val="20"/>
        </w:rPr>
        <w:t>DO SWZ</w:t>
      </w:r>
      <w:r w:rsidR="00BD2068">
        <w:rPr>
          <w:rFonts w:cstheme="minorHAnsi"/>
          <w:color w:val="000000" w:themeColor="text1"/>
          <w:sz w:val="20"/>
          <w:szCs w:val="20"/>
        </w:rPr>
        <w:t xml:space="preserve"> </w:t>
      </w:r>
      <w:r w:rsidR="009A4EA9" w:rsidRPr="00156D62">
        <w:rPr>
          <w:rFonts w:cstheme="minorHAnsi"/>
          <w:color w:val="000000" w:themeColor="text1"/>
          <w:sz w:val="20"/>
          <w:szCs w:val="20"/>
        </w:rPr>
        <w:t xml:space="preserve">– </w:t>
      </w:r>
      <w:bookmarkEnd w:id="0"/>
      <w:bookmarkEnd w:id="1"/>
      <w:r w:rsidR="007044E3" w:rsidRPr="007044E3">
        <w:rPr>
          <w:rFonts w:cstheme="minorHAnsi"/>
          <w:color w:val="000000" w:themeColor="text1"/>
          <w:sz w:val="20"/>
          <w:szCs w:val="20"/>
        </w:rPr>
        <w:t>ANKIETA WERYFIKACJI WYKONAWCY W ZAKRESIE ZAPEWNIENIA GWARANCJI BEZPIECZEŃSTWA PRZETWARZANIA DANYCH OSOBOWYCH</w:t>
      </w:r>
    </w:p>
    <w:p w14:paraId="2AAE3FB5" w14:textId="61E5B7BD"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44C6AD58" w14:textId="4E91E7BF" w:rsidR="005B5686" w:rsidRDefault="005B5686" w:rsidP="00A473BE">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F47155" w14:paraId="434F6413" w14:textId="77777777" w:rsidTr="00F47155">
        <w:trPr>
          <w:trHeight w:val="1820"/>
        </w:trPr>
        <w:tc>
          <w:tcPr>
            <w:tcW w:w="3965" w:type="dxa"/>
            <w:shd w:val="clear" w:color="auto" w:fill="auto"/>
          </w:tcPr>
          <w:p w14:paraId="75D4A5B2" w14:textId="2CFB7E06" w:rsidR="001068D7" w:rsidRPr="00F47155" w:rsidRDefault="001068D7" w:rsidP="00345526">
            <w:pPr>
              <w:ind w:right="28"/>
              <w:jc w:val="left"/>
              <w:rPr>
                <w:rFonts w:asciiTheme="minorHAnsi" w:hAnsiTheme="minorHAnsi" w:cstheme="minorHAnsi"/>
                <w:sz w:val="20"/>
                <w:u w:val="single"/>
              </w:rPr>
            </w:pPr>
            <w:r w:rsidRPr="00F47155">
              <w:rPr>
                <w:rFonts w:asciiTheme="minorHAnsi" w:hAnsiTheme="minorHAnsi" w:cstheme="minorHAnsi"/>
                <w:sz w:val="20"/>
                <w:u w:val="single"/>
              </w:rPr>
              <w:t>Wykonawca</w:t>
            </w:r>
            <w:r w:rsidR="002B3C41" w:rsidRPr="00F47155">
              <w:rPr>
                <w:rFonts w:asciiTheme="minorHAnsi" w:hAnsiTheme="minorHAnsi" w:cstheme="minorHAnsi"/>
                <w:sz w:val="20"/>
                <w:u w:val="single"/>
              </w:rPr>
              <w:t xml:space="preserve"> (podmiot przetwarzający)</w:t>
            </w:r>
          </w:p>
          <w:p w14:paraId="79E5977F" w14:textId="77777777" w:rsidR="001068D7" w:rsidRPr="00F47155" w:rsidRDefault="001068D7" w:rsidP="00345526">
            <w:pPr>
              <w:ind w:right="28"/>
              <w:jc w:val="left"/>
              <w:rPr>
                <w:rFonts w:asciiTheme="minorHAnsi" w:hAnsiTheme="minorHAnsi" w:cstheme="minorHAnsi"/>
                <w:sz w:val="20"/>
              </w:rPr>
            </w:pPr>
          </w:p>
          <w:p w14:paraId="77F1CA76" w14:textId="77777777" w:rsidR="001068D7" w:rsidRPr="00F47155" w:rsidRDefault="001068D7" w:rsidP="00345526">
            <w:pPr>
              <w:ind w:right="28"/>
              <w:jc w:val="center"/>
              <w:rPr>
                <w:rFonts w:asciiTheme="minorHAnsi" w:hAnsiTheme="minorHAnsi" w:cstheme="minorHAnsi"/>
                <w:sz w:val="20"/>
              </w:rPr>
            </w:pPr>
            <w:r w:rsidRPr="00F47155">
              <w:rPr>
                <w:rFonts w:asciiTheme="minorHAnsi" w:hAnsiTheme="minorHAnsi" w:cstheme="minorHAnsi"/>
                <w:sz w:val="20"/>
              </w:rPr>
              <w:t>…………………………………………………</w:t>
            </w:r>
          </w:p>
          <w:p w14:paraId="11F0FD4B" w14:textId="77777777" w:rsidR="001068D7" w:rsidRPr="00F47155" w:rsidRDefault="001068D7" w:rsidP="00345526">
            <w:pPr>
              <w:ind w:right="28"/>
              <w:jc w:val="center"/>
              <w:rPr>
                <w:rFonts w:asciiTheme="minorHAnsi" w:hAnsiTheme="minorHAnsi" w:cstheme="minorHAnsi"/>
                <w:sz w:val="20"/>
              </w:rPr>
            </w:pPr>
            <w:r w:rsidRPr="00F47155">
              <w:rPr>
                <w:rFonts w:asciiTheme="minorHAnsi" w:hAnsiTheme="minorHAnsi" w:cstheme="minorHAnsi"/>
                <w:sz w:val="20"/>
              </w:rPr>
              <w:t>……………………………………………….</w:t>
            </w:r>
          </w:p>
          <w:p w14:paraId="6531D36D" w14:textId="77777777" w:rsidR="001068D7" w:rsidRPr="00F47155" w:rsidRDefault="001068D7" w:rsidP="00345526">
            <w:pPr>
              <w:ind w:right="28"/>
              <w:jc w:val="center"/>
              <w:rPr>
                <w:rFonts w:asciiTheme="minorHAnsi" w:hAnsiTheme="minorHAnsi" w:cstheme="minorHAnsi"/>
                <w:sz w:val="20"/>
              </w:rPr>
            </w:pPr>
            <w:r w:rsidRPr="00F47155">
              <w:rPr>
                <w:rFonts w:asciiTheme="minorHAnsi" w:hAnsiTheme="minorHAnsi" w:cstheme="minorHAnsi"/>
                <w:sz w:val="20"/>
              </w:rPr>
              <w:t>Nazwa i adres</w:t>
            </w:r>
          </w:p>
          <w:p w14:paraId="4388EABE" w14:textId="77777777" w:rsidR="001068D7" w:rsidRPr="00F47155" w:rsidRDefault="001068D7" w:rsidP="00345526">
            <w:pPr>
              <w:ind w:right="28"/>
              <w:jc w:val="left"/>
              <w:rPr>
                <w:rFonts w:asciiTheme="minorHAnsi" w:hAnsiTheme="minorHAnsi" w:cstheme="minorHAnsi"/>
                <w:sz w:val="20"/>
              </w:rPr>
            </w:pPr>
          </w:p>
        </w:tc>
        <w:tc>
          <w:tcPr>
            <w:tcW w:w="850" w:type="dxa"/>
            <w:shd w:val="clear" w:color="auto" w:fill="auto"/>
          </w:tcPr>
          <w:p w14:paraId="76A2554F" w14:textId="77777777" w:rsidR="001068D7" w:rsidRPr="00F47155" w:rsidRDefault="001068D7" w:rsidP="00345526">
            <w:pPr>
              <w:spacing w:line="360" w:lineRule="auto"/>
              <w:rPr>
                <w:rFonts w:asciiTheme="minorHAnsi" w:eastAsiaTheme="majorEastAsia" w:hAnsiTheme="minorHAnsi" w:cstheme="minorHAnsi"/>
                <w:sz w:val="20"/>
                <w:u w:val="single"/>
              </w:rPr>
            </w:pPr>
          </w:p>
        </w:tc>
        <w:tc>
          <w:tcPr>
            <w:tcW w:w="4134" w:type="dxa"/>
            <w:shd w:val="clear" w:color="auto" w:fill="auto"/>
          </w:tcPr>
          <w:p w14:paraId="4CAFB32E" w14:textId="77777777" w:rsidR="001068D7" w:rsidRPr="00F47155" w:rsidRDefault="001068D7" w:rsidP="00345526">
            <w:pPr>
              <w:spacing w:line="360" w:lineRule="auto"/>
              <w:rPr>
                <w:rFonts w:asciiTheme="minorHAnsi" w:eastAsiaTheme="majorEastAsia" w:hAnsiTheme="minorHAnsi" w:cstheme="minorHAnsi"/>
                <w:sz w:val="20"/>
                <w:u w:val="single"/>
              </w:rPr>
            </w:pPr>
            <w:r w:rsidRPr="00F47155">
              <w:rPr>
                <w:rFonts w:asciiTheme="minorHAnsi" w:eastAsiaTheme="majorEastAsia" w:hAnsiTheme="minorHAnsi" w:cstheme="minorHAnsi"/>
                <w:sz w:val="20"/>
                <w:u w:val="single"/>
              </w:rPr>
              <w:t xml:space="preserve">Zamawiający </w:t>
            </w:r>
          </w:p>
          <w:p w14:paraId="0B79D2BE" w14:textId="77777777" w:rsidR="001068D7" w:rsidRPr="00F47155" w:rsidRDefault="001068D7" w:rsidP="00345526">
            <w:pPr>
              <w:spacing w:before="120" w:after="120" w:line="240" w:lineRule="auto"/>
              <w:contextualSpacing/>
              <w:jc w:val="center"/>
              <w:rPr>
                <w:rFonts w:asciiTheme="minorHAnsi" w:eastAsia="Calibri" w:hAnsiTheme="minorHAnsi" w:cstheme="minorHAnsi"/>
                <w:sz w:val="20"/>
              </w:rPr>
            </w:pPr>
            <w:r w:rsidRPr="00F47155">
              <w:rPr>
                <w:rFonts w:asciiTheme="minorHAnsi" w:eastAsia="Calibri" w:hAnsiTheme="minorHAnsi" w:cstheme="minorHAnsi"/>
                <w:sz w:val="20"/>
              </w:rPr>
              <w:t>PGE Dystrybucja S.A.</w:t>
            </w:r>
          </w:p>
          <w:p w14:paraId="5B966D22" w14:textId="77777777" w:rsidR="001068D7" w:rsidRPr="00F47155" w:rsidRDefault="001068D7" w:rsidP="00345526">
            <w:pPr>
              <w:spacing w:before="120" w:after="120" w:line="240" w:lineRule="auto"/>
              <w:contextualSpacing/>
              <w:jc w:val="center"/>
              <w:rPr>
                <w:rFonts w:asciiTheme="minorHAnsi" w:eastAsia="Calibri" w:hAnsiTheme="minorHAnsi" w:cstheme="minorHAnsi"/>
                <w:sz w:val="20"/>
              </w:rPr>
            </w:pPr>
            <w:r w:rsidRPr="00F47155">
              <w:rPr>
                <w:rFonts w:asciiTheme="minorHAnsi" w:eastAsia="Calibri" w:hAnsiTheme="minorHAnsi" w:cstheme="minorHAnsi"/>
                <w:sz w:val="20"/>
              </w:rPr>
              <w:t>w imieniu i na rzecz której działa:</w:t>
            </w:r>
          </w:p>
          <w:p w14:paraId="34E58E57" w14:textId="2CCC916F" w:rsidR="001068D7" w:rsidRPr="00F47155" w:rsidRDefault="001068D7" w:rsidP="00345526">
            <w:pPr>
              <w:spacing w:before="120" w:after="120" w:line="240" w:lineRule="auto"/>
              <w:contextualSpacing/>
              <w:jc w:val="center"/>
              <w:rPr>
                <w:rFonts w:asciiTheme="minorHAnsi" w:eastAsia="Calibri" w:hAnsiTheme="minorHAnsi" w:cstheme="minorHAnsi"/>
                <w:b/>
                <w:sz w:val="20"/>
              </w:rPr>
            </w:pPr>
            <w:r w:rsidRPr="00F47155">
              <w:rPr>
                <w:rFonts w:asciiTheme="minorHAnsi" w:eastAsia="Calibri" w:hAnsiTheme="minorHAnsi" w:cstheme="minorHAnsi"/>
                <w:b/>
                <w:sz w:val="20"/>
              </w:rPr>
              <w:t xml:space="preserve">PGE Dystrybucja S.A. Oddział </w:t>
            </w:r>
            <w:r w:rsidR="00F47155" w:rsidRPr="00F47155">
              <w:rPr>
                <w:rFonts w:asciiTheme="minorHAnsi" w:eastAsia="Calibri" w:hAnsiTheme="minorHAnsi" w:cstheme="minorHAnsi"/>
                <w:b/>
                <w:sz w:val="20"/>
              </w:rPr>
              <w:t>Zamość</w:t>
            </w:r>
          </w:p>
          <w:p w14:paraId="6592630A" w14:textId="543411E3" w:rsidR="001068D7" w:rsidRPr="00F47155" w:rsidRDefault="00F47155" w:rsidP="00345526">
            <w:pPr>
              <w:spacing w:before="120" w:after="120" w:line="240" w:lineRule="auto"/>
              <w:contextualSpacing/>
              <w:jc w:val="center"/>
              <w:rPr>
                <w:rFonts w:asciiTheme="minorHAnsi" w:eastAsia="Calibri" w:hAnsiTheme="minorHAnsi" w:cstheme="minorHAnsi"/>
                <w:b/>
                <w:sz w:val="20"/>
              </w:rPr>
            </w:pPr>
            <w:r w:rsidRPr="00F47155">
              <w:rPr>
                <w:rFonts w:asciiTheme="minorHAnsi" w:eastAsia="Calibri" w:hAnsiTheme="minorHAnsi" w:cstheme="minorHAnsi"/>
                <w:b/>
                <w:sz w:val="20"/>
              </w:rPr>
              <w:t>ul.  Koźmiana  1</w:t>
            </w:r>
          </w:p>
          <w:p w14:paraId="3BEE62C1" w14:textId="50003956" w:rsidR="001068D7" w:rsidRPr="00F47155" w:rsidRDefault="00F47155" w:rsidP="00345526">
            <w:pPr>
              <w:spacing w:line="360" w:lineRule="auto"/>
              <w:jc w:val="center"/>
              <w:rPr>
                <w:rFonts w:asciiTheme="minorHAnsi" w:eastAsiaTheme="majorEastAsia" w:hAnsiTheme="minorHAnsi" w:cstheme="minorHAnsi"/>
                <w:sz w:val="20"/>
              </w:rPr>
            </w:pPr>
            <w:r w:rsidRPr="00F47155">
              <w:rPr>
                <w:rFonts w:asciiTheme="minorHAnsi" w:eastAsia="Calibri" w:hAnsiTheme="minorHAnsi" w:cstheme="minorHAnsi"/>
                <w:b/>
                <w:sz w:val="20"/>
              </w:rPr>
              <w:t>22 – 400 Zamość</w:t>
            </w:r>
          </w:p>
        </w:tc>
      </w:tr>
    </w:tbl>
    <w:p w14:paraId="4E74576A" w14:textId="71DA96E8" w:rsidR="001068D7" w:rsidRDefault="001068D7" w:rsidP="00A473BE">
      <w:pPr>
        <w:pStyle w:val="Akapitzlist"/>
        <w:spacing w:before="120" w:line="276" w:lineRule="auto"/>
        <w:ind w:left="284"/>
        <w:jc w:val="left"/>
        <w:outlineLvl w:val="0"/>
        <w:rPr>
          <w:rFonts w:asciiTheme="minorHAnsi" w:hAnsiTheme="minorHAnsi" w:cstheme="minorHAnsi"/>
          <w:b/>
          <w:sz w:val="20"/>
        </w:rPr>
      </w:pPr>
    </w:p>
    <w:p w14:paraId="23ACF4C0" w14:textId="624B0E2C"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68E92CFA" w14:textId="22B794E7" w:rsidR="005B5686" w:rsidRPr="007044E3" w:rsidRDefault="007044E3" w:rsidP="00533FAA">
      <w:pPr>
        <w:tabs>
          <w:tab w:val="left" w:pos="1628"/>
        </w:tabs>
        <w:jc w:val="center"/>
        <w:rPr>
          <w:rFonts w:asciiTheme="minorHAnsi" w:hAnsiTheme="minorHAnsi" w:cstheme="minorHAnsi"/>
          <w:b/>
          <w:sz w:val="20"/>
        </w:rPr>
      </w:pPr>
      <w:r w:rsidRPr="007044E3">
        <w:rPr>
          <w:rFonts w:asciiTheme="minorHAnsi" w:hAnsiTheme="minorHAnsi" w:cstheme="minorHAnsi"/>
          <w:b/>
          <w:sz w:val="20"/>
        </w:rPr>
        <w:t>ANKIETA WERYFIKACJI WYKONAWCY W ZAKRESIE ZAPEWNIENIA GWARANCJI BEZPIECZEŃSTWA PRZETWARZANIA DANYCH OSOBOWYCH</w:t>
      </w:r>
    </w:p>
    <w:p w14:paraId="46EA4CC4" w14:textId="2A27B4AE" w:rsidR="00533FAA" w:rsidRDefault="00533FAA" w:rsidP="00533FAA">
      <w:pPr>
        <w:rPr>
          <w:rFonts w:asciiTheme="minorHAnsi" w:hAnsiTheme="minorHAnsi" w:cstheme="minorHAnsi"/>
          <w:sz w:val="20"/>
        </w:rPr>
      </w:pPr>
    </w:p>
    <w:p w14:paraId="713C0359" w14:textId="77777777" w:rsidR="00B371EF" w:rsidRPr="004B4556" w:rsidRDefault="00B371EF" w:rsidP="00533FAA">
      <w:pPr>
        <w:rPr>
          <w:rFonts w:asciiTheme="minorHAnsi" w:hAnsiTheme="minorHAnsi" w:cstheme="minorHAnsi"/>
          <w:sz w:val="20"/>
        </w:rPr>
      </w:pPr>
    </w:p>
    <w:p w14:paraId="258FE0BC" w14:textId="58D9B148" w:rsidR="00533FAA" w:rsidRDefault="00547A1B" w:rsidP="004B555E">
      <w:pPr>
        <w:rPr>
          <w:rFonts w:asciiTheme="minorHAnsi" w:hAnsiTheme="minorHAnsi" w:cstheme="minorHAnsi"/>
          <w:sz w:val="20"/>
          <w:lang w:eastAsia="pl-PL"/>
        </w:rPr>
      </w:pPr>
      <w:r>
        <w:rPr>
          <w:rFonts w:asciiTheme="minorHAnsi" w:hAnsiTheme="minorHAnsi" w:cstheme="minorHAnsi"/>
          <w:sz w:val="20"/>
          <w:lang w:eastAsia="pl-PL"/>
        </w:rPr>
        <w:t>W związku z Ofertą Wykonawcy złożoną</w:t>
      </w:r>
      <w:r w:rsidR="00533FAA" w:rsidRPr="004B4556">
        <w:rPr>
          <w:rFonts w:asciiTheme="minorHAnsi" w:hAnsiTheme="minorHAnsi" w:cstheme="minorHAnsi"/>
          <w:sz w:val="20"/>
          <w:lang w:eastAsia="pl-PL"/>
        </w:rPr>
        <w:t xml:space="preserve"> w postępowaniu zakupowym </w:t>
      </w:r>
      <w:r w:rsidR="00533FAA">
        <w:rPr>
          <w:rFonts w:asciiTheme="minorHAnsi" w:hAnsiTheme="minorHAnsi" w:cstheme="minorHAnsi"/>
          <w:sz w:val="20"/>
          <w:lang w:eastAsia="pl-PL"/>
        </w:rPr>
        <w:t xml:space="preserve">nr </w:t>
      </w:r>
      <w:r w:rsidR="00301BDD">
        <w:rPr>
          <w:rFonts w:asciiTheme="minorHAnsi" w:hAnsiTheme="minorHAnsi" w:cstheme="minorHAnsi"/>
          <w:b/>
          <w:sz w:val="20"/>
          <w:lang w:eastAsia="pl-PL"/>
        </w:rPr>
        <w:t>POST/DYS/OZ/LZA/0</w:t>
      </w:r>
      <w:r w:rsidR="00D66979">
        <w:rPr>
          <w:rFonts w:asciiTheme="minorHAnsi" w:hAnsiTheme="minorHAnsi" w:cstheme="minorHAnsi"/>
          <w:b/>
          <w:sz w:val="20"/>
          <w:lang w:eastAsia="pl-PL"/>
        </w:rPr>
        <w:t>3172</w:t>
      </w:r>
      <w:r w:rsidR="00301BDD">
        <w:rPr>
          <w:rFonts w:asciiTheme="minorHAnsi" w:hAnsiTheme="minorHAnsi" w:cstheme="minorHAnsi"/>
          <w:b/>
          <w:sz w:val="20"/>
          <w:lang w:eastAsia="pl-PL"/>
        </w:rPr>
        <w:t>/2024</w:t>
      </w:r>
      <w:r w:rsidR="00533FAA">
        <w:rPr>
          <w:rFonts w:asciiTheme="minorHAnsi" w:hAnsiTheme="minorHAnsi" w:cstheme="minorHAnsi"/>
          <w:sz w:val="20"/>
          <w:lang w:eastAsia="pl-PL"/>
        </w:rPr>
        <w:t xml:space="preserve"> </w:t>
      </w:r>
      <w:r w:rsidR="00533FAA" w:rsidRPr="004B4556">
        <w:rPr>
          <w:rFonts w:asciiTheme="minorHAnsi" w:hAnsiTheme="minorHAnsi" w:cstheme="minorHAnsi"/>
          <w:sz w:val="20"/>
          <w:lang w:eastAsia="pl-PL"/>
        </w:rPr>
        <w:t xml:space="preserve">prowadzonym w trybie przetargu nieograniczonego </w:t>
      </w:r>
      <w:r w:rsidR="00EF1BBE">
        <w:rPr>
          <w:rFonts w:asciiTheme="minorHAnsi" w:hAnsiTheme="minorHAnsi" w:cstheme="minorHAnsi"/>
          <w:sz w:val="20"/>
          <w:lang w:eastAsia="pl-PL"/>
        </w:rPr>
        <w:t>pn.</w:t>
      </w:r>
      <w:r w:rsidR="00533FAA" w:rsidRPr="004B4556">
        <w:rPr>
          <w:rFonts w:asciiTheme="minorHAnsi" w:hAnsiTheme="minorHAnsi" w:cstheme="minorHAnsi"/>
          <w:sz w:val="20"/>
          <w:lang w:eastAsia="pl-PL"/>
        </w:rPr>
        <w:t xml:space="preserve"> </w:t>
      </w:r>
      <w:r w:rsidR="00D66979" w:rsidRPr="00D66979">
        <w:rPr>
          <w:rFonts w:asciiTheme="minorHAnsi" w:hAnsiTheme="minorHAnsi" w:cstheme="minorHAnsi"/>
          <w:b/>
          <w:sz w:val="20"/>
        </w:rPr>
        <w:t>Opracowanie dokumentacji projektowej dla 2 zadań: Część 1 Przyłączenie punktu selektywnej zbiórki odpadów komunalnych - budynek socjalno-biurowy na dz. nr 3200/36 w m. Lubaczów, zasil. ze stacji trafo „Lubaczów 25”.Część 2 Przyłączenie Kompleksu Placówki Straży Granicznej w m. Ulhówek na dz. nr 185/5, zasil. ze stacji trafo „Ulhówek SHR 1”.</w:t>
      </w:r>
      <w:r w:rsidR="00301BDD">
        <w:rPr>
          <w:rFonts w:asciiTheme="minorHAnsi" w:hAnsiTheme="minorHAnsi" w:cstheme="minorHAnsi"/>
          <w:b/>
          <w:sz w:val="20"/>
        </w:rPr>
        <w:t xml:space="preserve">, </w:t>
      </w:r>
      <w:r w:rsidR="00533FAA" w:rsidRPr="004B4556">
        <w:rPr>
          <w:rFonts w:asciiTheme="minorHAnsi" w:hAnsiTheme="minorHAnsi" w:cstheme="minorHAnsi"/>
          <w:sz w:val="20"/>
          <w:lang w:eastAsia="pl-PL"/>
        </w:rPr>
        <w:t>niżej</w:t>
      </w:r>
      <w:r>
        <w:rPr>
          <w:rFonts w:asciiTheme="minorHAnsi" w:hAnsiTheme="minorHAnsi" w:cstheme="minorHAnsi"/>
          <w:sz w:val="20"/>
          <w:lang w:eastAsia="pl-PL"/>
        </w:rPr>
        <w:t xml:space="preserve"> wskazujemy informacje dotyczące zapewnienia gwarancji bezpieczeństwa przetwarzania</w:t>
      </w:r>
      <w:r w:rsidR="002B3C41">
        <w:rPr>
          <w:rFonts w:asciiTheme="minorHAnsi" w:hAnsiTheme="minorHAnsi" w:cstheme="minorHAnsi"/>
          <w:sz w:val="20"/>
          <w:lang w:eastAsia="pl-PL"/>
        </w:rPr>
        <w:t xml:space="preserve"> danych osobowych</w:t>
      </w:r>
      <w:r w:rsidR="00301BDD">
        <w:rPr>
          <w:rFonts w:asciiTheme="minorHAnsi" w:hAnsiTheme="minorHAnsi" w:cstheme="minorHAnsi"/>
          <w:sz w:val="20"/>
          <w:lang w:eastAsia="pl-PL"/>
        </w:rPr>
        <w:t>.</w:t>
      </w:r>
    </w:p>
    <w:p w14:paraId="1FB5DA0E" w14:textId="77777777" w:rsidR="00133589" w:rsidRDefault="00133589" w:rsidP="00133589">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4B4556"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5A3030" w:rsidRDefault="002B3C41" w:rsidP="00EA7FDF">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5A3030" w:rsidRDefault="002B3C41" w:rsidP="00B045C8">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w:t>
            </w:r>
            <w:r w:rsidR="00B045C8" w:rsidRPr="005A3030">
              <w:rPr>
                <w:rFonts w:asciiTheme="minorHAnsi" w:hAnsiTheme="minorHAnsi" w:cstheme="minorHAnsi"/>
                <w:i/>
                <w:sz w:val="20"/>
              </w:rPr>
              <w:t xml:space="preserve"> (podmiotu przetwarzającego dane osobowe)</w:t>
            </w:r>
          </w:p>
        </w:tc>
      </w:tr>
      <w:tr w:rsidR="002B3C41" w:rsidRPr="004B4556"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Default="002B3C41" w:rsidP="00EA7FDF">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w:t>
            </w:r>
            <w:r w:rsidR="00E90ECF">
              <w:rPr>
                <w:rFonts w:asciiTheme="minorHAnsi" w:hAnsiTheme="minorHAnsi" w:cstheme="minorHAnsi"/>
                <w:sz w:val="20"/>
              </w:rPr>
              <w:t>osobowe</w:t>
            </w:r>
            <w:r>
              <w:rPr>
                <w:rFonts w:asciiTheme="minorHAnsi" w:hAnsiTheme="minorHAnsi" w:cstheme="minorHAnsi"/>
                <w:sz w:val="20"/>
              </w:rPr>
              <w:t>:</w:t>
            </w:r>
          </w:p>
          <w:p w14:paraId="304F4E56" w14:textId="32FE2384" w:rsidR="002B3C41" w:rsidRPr="005B5686" w:rsidRDefault="005A3030" w:rsidP="00EA7FDF">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2B3C41" w:rsidRPr="004B4556"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Default="002B3C41" w:rsidP="002B3C41">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65DD62DC" w14:textId="22D84ECE" w:rsidR="002B3C41" w:rsidRPr="005B5686" w:rsidRDefault="005A3030" w:rsidP="002B3C41">
            <w:pPr>
              <w:rPr>
                <w:rFonts w:asciiTheme="minorHAnsi" w:hAnsiTheme="minorHAnsi" w:cstheme="minorHAnsi"/>
                <w:sz w:val="20"/>
              </w:rPr>
            </w:pPr>
            <w:r w:rsidRPr="005A3030">
              <w:rPr>
                <w:rFonts w:asciiTheme="minorHAnsi" w:hAnsiTheme="minorHAnsi" w:cstheme="minorHAnsi"/>
                <w:sz w:val="20"/>
              </w:rPr>
              <w:t>...</w:t>
            </w:r>
          </w:p>
        </w:tc>
      </w:tr>
      <w:tr w:rsidR="002B3C41" w:rsidRPr="004B4556"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7044E3" w:rsidRDefault="002B3C41" w:rsidP="002B3C41">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78C0F993" w14:textId="2E4F3221"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2B3C41" w:rsidRPr="004B4556"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7044E3" w:rsidRDefault="002B3C41" w:rsidP="002B3C41">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sidR="00A42EF1">
              <w:rPr>
                <w:rFonts w:asciiTheme="minorHAnsi" w:hAnsiTheme="minorHAnsi" w:cstheme="minorHAnsi"/>
                <w:sz w:val="20"/>
              </w:rPr>
              <w:t>teleadresowych (telefon, email):</w:t>
            </w:r>
          </w:p>
          <w:p w14:paraId="53B26880" w14:textId="30E78507"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2B3C41" w:rsidRPr="004B4556"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4CF7429B" w14:textId="5D191F0F"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3324579E" w14:textId="00C246A7"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018018BD" w14:textId="4E60A784"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35A3AC29" w14:textId="033FC815"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5E116CBE" w14:textId="4F02AEFD" w:rsidR="005A3030"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A42EF1" w:rsidRPr="004B4556"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7E62B5E2" w14:textId="79DF4193" w:rsidR="00A42EF1"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602514" w:rsidRPr="004B4556"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852AFA7"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602514" w:rsidRPr="004B4556"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36506F05" w14:textId="1686E325"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5679102" w14:textId="3903B667"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065614BC" w14:textId="2C8285E3"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Default="00602514" w:rsidP="00602514">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7AAAF63B" w14:textId="7BB97644"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bl>
    <w:p w14:paraId="7B02FA16" w14:textId="77777777" w:rsidR="00602514" w:rsidRDefault="00602514" w:rsidP="00533FAA">
      <w:pPr>
        <w:rPr>
          <w:rFonts w:asciiTheme="minorHAnsi" w:hAnsiTheme="minorHAnsi" w:cstheme="minorHAnsi"/>
          <w:sz w:val="20"/>
        </w:rPr>
      </w:pPr>
    </w:p>
    <w:p w14:paraId="35F0BDA1" w14:textId="4F25DFAE" w:rsidR="00533FAA" w:rsidRPr="004B4556" w:rsidRDefault="00A42EF1" w:rsidP="00533FAA">
      <w:pPr>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542ED8B6" w14:textId="77777777" w:rsidR="007044E3" w:rsidRPr="007044E3" w:rsidRDefault="007044E3" w:rsidP="007044E3">
      <w:pPr>
        <w:rPr>
          <w:rFonts w:asciiTheme="minorHAnsi" w:hAnsiTheme="minorHAnsi" w:cstheme="minorHAnsi"/>
          <w:sz w:val="20"/>
        </w:rPr>
      </w:pPr>
    </w:p>
    <w:p w14:paraId="6FA78847" w14:textId="77777777" w:rsidR="00533FAA" w:rsidRPr="004B4556" w:rsidRDefault="00533FAA" w:rsidP="00533FAA">
      <w:pPr>
        <w:rPr>
          <w:rFonts w:asciiTheme="minorHAnsi" w:hAnsiTheme="minorHAnsi" w:cstheme="minorHAnsi"/>
          <w:sz w:val="20"/>
        </w:rPr>
      </w:pPr>
    </w:p>
    <w:p w14:paraId="0923EDE1" w14:textId="77777777" w:rsidR="00533FAA" w:rsidRPr="004B4556" w:rsidRDefault="00533FAA" w:rsidP="00533FAA">
      <w:pPr>
        <w:rPr>
          <w:rFonts w:asciiTheme="minorHAnsi" w:hAnsiTheme="minorHAnsi" w:cstheme="minorHAnsi"/>
          <w:sz w:val="20"/>
        </w:rPr>
      </w:pPr>
    </w:p>
    <w:p w14:paraId="0D49C08D" w14:textId="757E3B76" w:rsidR="009A525F" w:rsidRPr="008F0D48" w:rsidRDefault="008F0D48" w:rsidP="00793321">
      <w:pPr>
        <w:spacing w:line="240" w:lineRule="exact"/>
        <w:ind w:left="4689" w:right="-992" w:firstLine="709"/>
        <w:rPr>
          <w:rFonts w:asciiTheme="minorHAnsi" w:hAnsiTheme="minorHAnsi" w:cstheme="minorHAnsi"/>
          <w:sz w:val="14"/>
          <w:szCs w:val="14"/>
        </w:rPr>
      </w:pPr>
      <w:bookmarkStart w:id="2" w:name="_Ref528247260"/>
      <w:bookmarkStart w:id="3" w:name="_Toc528334789"/>
      <w:bookmarkStart w:id="4" w:name="_Toc19182901"/>
      <w:r>
        <w:rPr>
          <w:rFonts w:asciiTheme="minorHAnsi" w:hAnsiTheme="minorHAnsi" w:cstheme="minorHAnsi"/>
          <w:sz w:val="14"/>
          <w:szCs w:val="14"/>
        </w:rPr>
        <w:t xml:space="preserve">        </w:t>
      </w:r>
      <w:r w:rsidR="009A525F" w:rsidRPr="008F0D48">
        <w:rPr>
          <w:rFonts w:asciiTheme="minorHAnsi" w:hAnsiTheme="minorHAnsi" w:cstheme="minorHAnsi"/>
          <w:sz w:val="14"/>
          <w:szCs w:val="14"/>
        </w:rPr>
        <w:t>...................................................................................</w:t>
      </w:r>
    </w:p>
    <w:p w14:paraId="616C9D77" w14:textId="06D56E80" w:rsidR="009A525F" w:rsidRPr="008F0D48" w:rsidRDefault="009A525F" w:rsidP="00356F1D">
      <w:pPr>
        <w:spacing w:line="240" w:lineRule="auto"/>
        <w:ind w:left="5398" w:right="68" w:hanging="153"/>
        <w:jc w:val="center"/>
        <w:rPr>
          <w:rFonts w:asciiTheme="minorHAnsi" w:hAnsiTheme="minorHAnsi" w:cstheme="minorHAnsi"/>
          <w:i/>
          <w:sz w:val="14"/>
          <w:szCs w:val="14"/>
        </w:rPr>
      </w:pPr>
      <w:r w:rsidRPr="008F0D48">
        <w:rPr>
          <w:rFonts w:asciiTheme="minorHAnsi" w:hAnsiTheme="minorHAnsi" w:cstheme="minorHAnsi"/>
          <w:i/>
          <w:sz w:val="14"/>
          <w:szCs w:val="14"/>
        </w:rPr>
        <w:t>Data i podpis</w:t>
      </w:r>
      <w:r w:rsidR="005479EE" w:rsidRPr="008F0D48">
        <w:rPr>
          <w:rFonts w:asciiTheme="minorHAnsi" w:hAnsiTheme="minorHAnsi" w:cstheme="minorHAnsi"/>
          <w:i/>
          <w:sz w:val="14"/>
          <w:szCs w:val="14"/>
        </w:rPr>
        <w:t xml:space="preserve">y </w:t>
      </w:r>
      <w:r w:rsidRPr="008F0D48">
        <w:rPr>
          <w:rFonts w:asciiTheme="minorHAnsi" w:hAnsiTheme="minorHAnsi" w:cstheme="minorHAnsi"/>
          <w:i/>
          <w:sz w:val="14"/>
          <w:szCs w:val="14"/>
        </w:rPr>
        <w:t>osób uprawnionych do składania</w:t>
      </w:r>
    </w:p>
    <w:p w14:paraId="1EE1B992" w14:textId="2057E985" w:rsidR="009A525F" w:rsidRPr="008F0D48" w:rsidRDefault="009A525F" w:rsidP="00356F1D">
      <w:pPr>
        <w:spacing w:line="240" w:lineRule="auto"/>
        <w:ind w:left="5398" w:right="68" w:hanging="153"/>
        <w:jc w:val="center"/>
        <w:rPr>
          <w:rFonts w:asciiTheme="minorHAnsi" w:hAnsiTheme="minorHAnsi" w:cstheme="minorHAnsi"/>
          <w:i/>
          <w:sz w:val="14"/>
          <w:szCs w:val="14"/>
        </w:rPr>
      </w:pPr>
      <w:r w:rsidRPr="008F0D48">
        <w:rPr>
          <w:rFonts w:asciiTheme="minorHAnsi" w:hAnsiTheme="minorHAnsi" w:cstheme="minorHAnsi"/>
          <w:i/>
          <w:sz w:val="14"/>
          <w:szCs w:val="14"/>
        </w:rPr>
        <w:t>oświadczeń woli w imieniu Wykonawcy</w:t>
      </w:r>
    </w:p>
    <w:p w14:paraId="67A6527B" w14:textId="72B7173E" w:rsidR="00B27EAA" w:rsidRDefault="00B27EAA" w:rsidP="009A525F">
      <w:pPr>
        <w:ind w:left="5398" w:right="68" w:hanging="153"/>
        <w:jc w:val="center"/>
        <w:rPr>
          <w:rFonts w:asciiTheme="minorHAnsi" w:hAnsiTheme="minorHAnsi" w:cstheme="minorHAnsi"/>
          <w:i/>
          <w:sz w:val="16"/>
          <w:szCs w:val="16"/>
        </w:rPr>
      </w:pPr>
    </w:p>
    <w:bookmarkEnd w:id="2"/>
    <w:bookmarkEnd w:id="3"/>
    <w:bookmarkEnd w:id="4"/>
    <w:p w14:paraId="4D561F08" w14:textId="6531F684" w:rsidR="005B5686" w:rsidRDefault="005B5686" w:rsidP="001068D7">
      <w:pPr>
        <w:ind w:right="68"/>
        <w:rPr>
          <w:rFonts w:asciiTheme="minorHAnsi" w:hAnsiTheme="minorHAnsi" w:cstheme="minorHAnsi"/>
          <w:i/>
          <w:sz w:val="16"/>
          <w:szCs w:val="16"/>
        </w:rPr>
      </w:pPr>
    </w:p>
    <w:sectPr w:rsidR="005B5686" w:rsidSect="005A3030">
      <w:headerReference w:type="even" r:id="rId13"/>
      <w:headerReference w:type="default" r:id="rId14"/>
      <w:footerReference w:type="even" r:id="rId15"/>
      <w:footerReference w:type="default" r:id="rId16"/>
      <w:headerReference w:type="first" r:id="rId17"/>
      <w:footerReference w:type="first" r:id="rId18"/>
      <w:pgSz w:w="11909" w:h="16834" w:code="9"/>
      <w:pgMar w:top="709"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B7F92" w14:textId="77777777" w:rsidR="00CC2899" w:rsidRDefault="00CC2899" w:rsidP="004A302B">
      <w:pPr>
        <w:spacing w:line="240" w:lineRule="auto"/>
      </w:pPr>
      <w:r>
        <w:separator/>
      </w:r>
    </w:p>
  </w:endnote>
  <w:endnote w:type="continuationSeparator" w:id="0">
    <w:p w14:paraId="49997F6A" w14:textId="77777777" w:rsidR="00CC2899" w:rsidRDefault="00CC289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EDF49" w14:textId="77777777" w:rsidR="00D66979" w:rsidRDefault="00D6697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2369B6" w:rsidRPr="00DD5C5D" w:rsidRDefault="002369B6" w:rsidP="00DD5C5D">
    <w:pPr>
      <w:pStyle w:val="Nagwek"/>
      <w:jc w:val="center"/>
      <w:rPr>
        <w:rFonts w:ascii="Calibri" w:hAnsi="Calibri"/>
        <w:bCs/>
        <w:sz w:val="16"/>
        <w:szCs w:val="16"/>
      </w:rPr>
    </w:pPr>
  </w:p>
  <w:p w14:paraId="30522759" w14:textId="36A44876"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D66979">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D66979">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FD7ED" w14:textId="77777777" w:rsidR="00D66979" w:rsidRDefault="00D6697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05805" w14:textId="77777777" w:rsidR="00CC2899" w:rsidRDefault="00CC2899" w:rsidP="004A302B">
      <w:pPr>
        <w:spacing w:line="240" w:lineRule="auto"/>
      </w:pPr>
      <w:r>
        <w:separator/>
      </w:r>
    </w:p>
  </w:footnote>
  <w:footnote w:type="continuationSeparator" w:id="0">
    <w:p w14:paraId="53440D11" w14:textId="77777777" w:rsidR="00CC2899" w:rsidRDefault="00CC2899"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76DFD" w14:textId="77777777" w:rsidR="00D66979" w:rsidRDefault="00D6697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bookmarkStart w:id="5" w:name="_GoBack"/>
    <w:bookmarkEnd w:id="5"/>
  </w:p>
  <w:p w14:paraId="54951A46" w14:textId="7DF63829"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00301BDD">
          <w:rPr>
            <w:rFonts w:asciiTheme="minorHAnsi" w:hAnsiTheme="minorHAnsi" w:cstheme="minorHAnsi"/>
            <w:sz w:val="18"/>
            <w:szCs w:val="18"/>
          </w:rPr>
          <w:t>POST/DYS/OZ/LZA/0</w:t>
        </w:r>
        <w:r w:rsidR="00D66979">
          <w:rPr>
            <w:rFonts w:asciiTheme="minorHAnsi" w:hAnsiTheme="minorHAnsi" w:cstheme="minorHAnsi"/>
            <w:sz w:val="18"/>
            <w:szCs w:val="18"/>
          </w:rPr>
          <w:t>3172</w:t>
        </w:r>
        <w:r w:rsidR="00301BDD">
          <w:rPr>
            <w:rFonts w:asciiTheme="minorHAnsi" w:hAnsiTheme="minorHAnsi" w:cstheme="minorHAnsi"/>
            <w:sz w:val="18"/>
            <w:szCs w:val="18"/>
          </w:rPr>
          <w:t>/2024</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6" name="Obraz 6"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22E04" w14:textId="77777777" w:rsidR="00D66979" w:rsidRDefault="00D6697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
  </w:num>
  <w:num w:numId="2">
    <w:abstractNumId w:val="5"/>
  </w:num>
  <w:num w:numId="3">
    <w:abstractNumId w:val="6"/>
  </w:num>
  <w:num w:numId="4">
    <w:abstractNumId w:val="7"/>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2D48"/>
    <w:rsid w:val="001C4D26"/>
    <w:rsid w:val="001C6F0D"/>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DB8"/>
    <w:rsid w:val="002511EE"/>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5B10"/>
    <w:rsid w:val="003472D6"/>
    <w:rsid w:val="00350BB2"/>
    <w:rsid w:val="00350D63"/>
    <w:rsid w:val="00350E02"/>
    <w:rsid w:val="00352932"/>
    <w:rsid w:val="003536F1"/>
    <w:rsid w:val="003545BD"/>
    <w:rsid w:val="003551FC"/>
    <w:rsid w:val="00355D67"/>
    <w:rsid w:val="00356F1D"/>
    <w:rsid w:val="00356F7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3FAA"/>
    <w:rsid w:val="00534AA5"/>
    <w:rsid w:val="0053751B"/>
    <w:rsid w:val="00537956"/>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625"/>
    <w:rsid w:val="00670205"/>
    <w:rsid w:val="00670A6B"/>
    <w:rsid w:val="0067145B"/>
    <w:rsid w:val="00672A2E"/>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51D6"/>
    <w:rsid w:val="007E5A99"/>
    <w:rsid w:val="007E6A61"/>
    <w:rsid w:val="007E7DC1"/>
    <w:rsid w:val="007F0664"/>
    <w:rsid w:val="007F174A"/>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47D31"/>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5480"/>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47D7"/>
    <w:rsid w:val="00AD5224"/>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1180"/>
    <w:rsid w:val="00B61B91"/>
    <w:rsid w:val="00B61CA9"/>
    <w:rsid w:val="00B634A2"/>
    <w:rsid w:val="00B63A5F"/>
    <w:rsid w:val="00B63D19"/>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366C"/>
    <w:rsid w:val="00C93C41"/>
    <w:rsid w:val="00C94218"/>
    <w:rsid w:val="00C942E7"/>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B83"/>
    <w:rsid w:val="00CC6F9A"/>
    <w:rsid w:val="00CD06D1"/>
    <w:rsid w:val="00CD14E1"/>
    <w:rsid w:val="00CD188D"/>
    <w:rsid w:val="00CD195C"/>
    <w:rsid w:val="00CD1FBD"/>
    <w:rsid w:val="00CD24F3"/>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EFA"/>
    <w:rsid w:val="00D90546"/>
    <w:rsid w:val="00D914F4"/>
    <w:rsid w:val="00D936DC"/>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5F89"/>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D0793"/>
    <w:rsid w:val="00FD0E4B"/>
    <w:rsid w:val="00FD0E80"/>
    <w:rsid w:val="00FD1E41"/>
    <w:rsid w:val="00FD39AE"/>
    <w:rsid w:val="00FD3C15"/>
    <w:rsid w:val="00FD4F98"/>
    <w:rsid w:val="00FD50AF"/>
    <w:rsid w:val="00FD53C6"/>
    <w:rsid w:val="00FD785F"/>
    <w:rsid w:val="00FE1399"/>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5B9BD5"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919"/>
    <w:rsid w:val="00010CC4"/>
    <w:rsid w:val="00023A62"/>
    <w:rsid w:val="00024EF1"/>
    <w:rsid w:val="00035FD2"/>
    <w:rsid w:val="00052314"/>
    <w:rsid w:val="0006218F"/>
    <w:rsid w:val="00073253"/>
    <w:rsid w:val="00092C4D"/>
    <w:rsid w:val="00093F96"/>
    <w:rsid w:val="000A1772"/>
    <w:rsid w:val="000A3410"/>
    <w:rsid w:val="000B4E1F"/>
    <w:rsid w:val="000B5F48"/>
    <w:rsid w:val="00112677"/>
    <w:rsid w:val="00162FA2"/>
    <w:rsid w:val="00185885"/>
    <w:rsid w:val="001F4D89"/>
    <w:rsid w:val="001F6AB2"/>
    <w:rsid w:val="002036E3"/>
    <w:rsid w:val="00263FCB"/>
    <w:rsid w:val="0027219B"/>
    <w:rsid w:val="0027490D"/>
    <w:rsid w:val="002A5475"/>
    <w:rsid w:val="002D0025"/>
    <w:rsid w:val="002D5E73"/>
    <w:rsid w:val="002D7537"/>
    <w:rsid w:val="002E672A"/>
    <w:rsid w:val="00305222"/>
    <w:rsid w:val="00314C50"/>
    <w:rsid w:val="00323E15"/>
    <w:rsid w:val="00334924"/>
    <w:rsid w:val="00337C7B"/>
    <w:rsid w:val="00337F24"/>
    <w:rsid w:val="00341F66"/>
    <w:rsid w:val="0038682C"/>
    <w:rsid w:val="003B4965"/>
    <w:rsid w:val="003C4DB9"/>
    <w:rsid w:val="003D3C04"/>
    <w:rsid w:val="003F09C6"/>
    <w:rsid w:val="003F28CC"/>
    <w:rsid w:val="00401457"/>
    <w:rsid w:val="00405878"/>
    <w:rsid w:val="00411C41"/>
    <w:rsid w:val="00417E89"/>
    <w:rsid w:val="0046204C"/>
    <w:rsid w:val="0047186A"/>
    <w:rsid w:val="004755AE"/>
    <w:rsid w:val="00476E5A"/>
    <w:rsid w:val="00486F64"/>
    <w:rsid w:val="00496BD7"/>
    <w:rsid w:val="004A3E05"/>
    <w:rsid w:val="004B30AB"/>
    <w:rsid w:val="00504382"/>
    <w:rsid w:val="00504B11"/>
    <w:rsid w:val="00572957"/>
    <w:rsid w:val="00583481"/>
    <w:rsid w:val="00584919"/>
    <w:rsid w:val="005A7CF4"/>
    <w:rsid w:val="005B35FD"/>
    <w:rsid w:val="005B5BB2"/>
    <w:rsid w:val="005C354C"/>
    <w:rsid w:val="005D6111"/>
    <w:rsid w:val="00600D1C"/>
    <w:rsid w:val="00604ADF"/>
    <w:rsid w:val="006566AF"/>
    <w:rsid w:val="00656B58"/>
    <w:rsid w:val="0067331D"/>
    <w:rsid w:val="00674C80"/>
    <w:rsid w:val="00690FBB"/>
    <w:rsid w:val="006A12EA"/>
    <w:rsid w:val="006A1C75"/>
    <w:rsid w:val="006A4C38"/>
    <w:rsid w:val="006A4DB0"/>
    <w:rsid w:val="006A6AFD"/>
    <w:rsid w:val="006F29E1"/>
    <w:rsid w:val="00723176"/>
    <w:rsid w:val="00745DF2"/>
    <w:rsid w:val="00774C40"/>
    <w:rsid w:val="007E096F"/>
    <w:rsid w:val="007E391E"/>
    <w:rsid w:val="00821876"/>
    <w:rsid w:val="00832C41"/>
    <w:rsid w:val="00843AAE"/>
    <w:rsid w:val="0085262B"/>
    <w:rsid w:val="008714B4"/>
    <w:rsid w:val="00876E33"/>
    <w:rsid w:val="008803EB"/>
    <w:rsid w:val="008D2595"/>
    <w:rsid w:val="008E019D"/>
    <w:rsid w:val="008E031B"/>
    <w:rsid w:val="0091435D"/>
    <w:rsid w:val="00920F8B"/>
    <w:rsid w:val="00923549"/>
    <w:rsid w:val="009324D2"/>
    <w:rsid w:val="009B2C80"/>
    <w:rsid w:val="009C31BA"/>
    <w:rsid w:val="009E669E"/>
    <w:rsid w:val="009F0A75"/>
    <w:rsid w:val="009F1BDC"/>
    <w:rsid w:val="00A274B8"/>
    <w:rsid w:val="00A27FD0"/>
    <w:rsid w:val="00A347BC"/>
    <w:rsid w:val="00A35DF1"/>
    <w:rsid w:val="00A72EB3"/>
    <w:rsid w:val="00AD162B"/>
    <w:rsid w:val="00AD5090"/>
    <w:rsid w:val="00B14DB9"/>
    <w:rsid w:val="00B4616D"/>
    <w:rsid w:val="00B53165"/>
    <w:rsid w:val="00B60536"/>
    <w:rsid w:val="00B60637"/>
    <w:rsid w:val="00B864C2"/>
    <w:rsid w:val="00B90592"/>
    <w:rsid w:val="00B917DC"/>
    <w:rsid w:val="00BA657E"/>
    <w:rsid w:val="00BB6011"/>
    <w:rsid w:val="00BC6FE2"/>
    <w:rsid w:val="00C102F1"/>
    <w:rsid w:val="00C80E37"/>
    <w:rsid w:val="00C849CA"/>
    <w:rsid w:val="00C96706"/>
    <w:rsid w:val="00CD6EC5"/>
    <w:rsid w:val="00D34CE5"/>
    <w:rsid w:val="00D405FD"/>
    <w:rsid w:val="00D84B3B"/>
    <w:rsid w:val="00DA0DD7"/>
    <w:rsid w:val="00DB34D2"/>
    <w:rsid w:val="00DB544B"/>
    <w:rsid w:val="00DB73BB"/>
    <w:rsid w:val="00DC7A68"/>
    <w:rsid w:val="00DD6B38"/>
    <w:rsid w:val="00DF269A"/>
    <w:rsid w:val="00DF40DA"/>
    <w:rsid w:val="00DF724D"/>
    <w:rsid w:val="00E00CF9"/>
    <w:rsid w:val="00E35FDA"/>
    <w:rsid w:val="00E955A9"/>
    <w:rsid w:val="00E959DA"/>
    <w:rsid w:val="00ED5DD4"/>
    <w:rsid w:val="00EE39C7"/>
    <w:rsid w:val="00EF5F32"/>
    <w:rsid w:val="00F00FB3"/>
    <w:rsid w:val="00F164E0"/>
    <w:rsid w:val="00F55D7C"/>
    <w:rsid w:val="00F8384E"/>
    <w:rsid w:val="00FD3600"/>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520EF4A4FD3A4007A5F2B4477EF22CDA">
    <w:name w:val="520EF4A4FD3A4007A5F2B4477EF22CDA"/>
    <w:rsid w:val="00584919"/>
  </w:style>
  <w:style w:type="paragraph" w:customStyle="1" w:styleId="001886AF3B9F4B68B383900693D774BF">
    <w:name w:val="001886AF3B9F4B68B383900693D774BF"/>
    <w:rsid w:val="00584919"/>
  </w:style>
  <w:style w:type="paragraph" w:customStyle="1" w:styleId="758E846813684B2E87C734096ACEC727">
    <w:name w:val="758E846813684B2E87C734096ACEC727"/>
    <w:rsid w:val="00584919"/>
  </w:style>
  <w:style w:type="paragraph" w:customStyle="1" w:styleId="263BC4ABF0F24CBABD0CD82E6822E0F7">
    <w:name w:val="263BC4ABF0F24CBABD0CD82E6822E0F7"/>
    <w:rsid w:val="00584919"/>
  </w:style>
  <w:style w:type="paragraph" w:customStyle="1" w:styleId="92F9C51F9C854CA4A7FCA4FD491D8244">
    <w:name w:val="92F9C51F9C854CA4A7FCA4FD491D8244"/>
    <w:rsid w:val="002D0025"/>
    <w:pPr>
      <w:spacing w:after="160" w:line="259" w:lineRule="auto"/>
    </w:pPr>
  </w:style>
  <w:style w:type="paragraph" w:customStyle="1" w:styleId="D9BCE957DDE9494BB3FCF3B9AEF59D6B">
    <w:name w:val="D9BCE957DDE9494BB3FCF3B9AEF59D6B"/>
    <w:rsid w:val="002D0025"/>
    <w:pPr>
      <w:spacing w:after="160" w:line="259" w:lineRule="auto"/>
    </w:pPr>
  </w:style>
  <w:style w:type="paragraph" w:customStyle="1" w:styleId="521DAC6BE5DA4D2C93E0F91A333A5C3F">
    <w:name w:val="521DAC6BE5DA4D2C93E0F91A333A5C3F"/>
    <w:rsid w:val="002D002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5.xml>��< ? x m l   v e r s i o n = " 1 . 0 "   e n c o d i n g = " u t f - 1 6 " ? > < A r r a y O f D o c u m e n t L i n k   x m l n s : x s i = " h t t p : / / w w w . w 3 . o r g / 2 0 0 1 / X M L S c h e m a - i n s t a n c e "   x m l n s : x s d = " h t t p : / / w w w . w 3 . o r g / 2 0 0 1 / X M L 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BF5B4045-0434-4338-BCE2-20FEBF763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519</Words>
  <Characters>3115</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POST/DYS/OZ/LZA/03172/2024</dc:subject>
  <dc:creator>Kurpiewska Katarzyna [PGE S.A.]</dc:creator>
  <cp:lastModifiedBy>Flis Wojciech [PGE Dystr. O.Zamość]</cp:lastModifiedBy>
  <cp:revision>39</cp:revision>
  <cp:lastPrinted>2021-02-26T13:14:00Z</cp:lastPrinted>
  <dcterms:created xsi:type="dcterms:W3CDTF">2022-12-27T09:46:00Z</dcterms:created>
  <dcterms:modified xsi:type="dcterms:W3CDTF">2024-10-31T09:25:00Z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ies>
</file>